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14B317" w14:textId="77777777" w:rsidR="006F7FB6" w:rsidRPr="00C02767" w:rsidRDefault="005C00F6" w:rsidP="006F7FB6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29A6609F" wp14:editId="6ED58A87">
            <wp:simplePos x="0" y="0"/>
            <wp:positionH relativeFrom="column">
              <wp:posOffset>2689860</wp:posOffset>
            </wp:positionH>
            <wp:positionV relativeFrom="paragraph">
              <wp:posOffset>79375</wp:posOffset>
            </wp:positionV>
            <wp:extent cx="511810" cy="690880"/>
            <wp:effectExtent l="0" t="0" r="0" b="0"/>
            <wp:wrapSquare wrapText="left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273752" w14:textId="77777777" w:rsidR="006F7FB6" w:rsidRPr="00C02767" w:rsidRDefault="006F7FB6" w:rsidP="006F7FB6">
      <w:pPr>
        <w:pStyle w:val="4"/>
        <w:spacing w:before="0"/>
        <w:jc w:val="center"/>
        <w:rPr>
          <w:sz w:val="28"/>
          <w:szCs w:val="28"/>
        </w:rPr>
      </w:pPr>
    </w:p>
    <w:p w14:paraId="5D8226F2" w14:textId="77777777" w:rsidR="006F7FB6" w:rsidRPr="00C02767" w:rsidRDefault="006F7FB6" w:rsidP="006F7FB6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651CE9CE" w14:textId="77777777" w:rsidR="006F7FB6" w:rsidRPr="00C02767" w:rsidRDefault="006F7FB6" w:rsidP="006F7FB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21426026" w14:textId="77777777" w:rsidR="006F7FB6" w:rsidRPr="00C02767" w:rsidRDefault="006F7FB6" w:rsidP="006F7FB6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0A6F6341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6E3F7918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14158EAC" w14:textId="77777777" w:rsidR="006F7FB6" w:rsidRPr="00C02767" w:rsidRDefault="006F7FB6" w:rsidP="006F7FB6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1A0F2731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525F39F2" w14:textId="77777777" w:rsidR="006F7FB6" w:rsidRPr="00C02767" w:rsidRDefault="006F7FB6" w:rsidP="006F7FB6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2A3EED21" w14:textId="77777777" w:rsidR="006F7FB6" w:rsidRPr="00C02767" w:rsidRDefault="006F7FB6" w:rsidP="006F7FB6">
      <w:pPr>
        <w:jc w:val="center"/>
        <w:rPr>
          <w:rStyle w:val="normaltextrun"/>
          <w:b/>
          <w:bCs/>
          <w:sz w:val="28"/>
          <w:szCs w:val="28"/>
        </w:rPr>
      </w:pPr>
    </w:p>
    <w:p w14:paraId="4B1BDA43" w14:textId="5D081ABC" w:rsidR="006F7FB6" w:rsidRPr="00F041AE" w:rsidRDefault="00F041AE" w:rsidP="006F7FB6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6F7FB6" w:rsidRPr="00C02767">
        <w:rPr>
          <w:rStyle w:val="normaltextrun"/>
          <w:bCs/>
          <w:sz w:val="28"/>
          <w:szCs w:val="28"/>
        </w:rPr>
        <w:t>202</w:t>
      </w:r>
      <w:r w:rsidR="006F7FB6" w:rsidRPr="00C02767">
        <w:rPr>
          <w:rStyle w:val="normaltextrun"/>
          <w:bCs/>
          <w:sz w:val="28"/>
          <w:szCs w:val="28"/>
          <w:lang w:val="uk-UA"/>
        </w:rPr>
        <w:t>6</w:t>
      </w:r>
      <w:r w:rsidR="006F7FB6" w:rsidRPr="00C02767">
        <w:rPr>
          <w:rStyle w:val="normaltextrun"/>
          <w:bCs/>
          <w:sz w:val="28"/>
          <w:szCs w:val="28"/>
        </w:rPr>
        <w:t xml:space="preserve"> року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6F7FB6" w:rsidRPr="00C02767">
        <w:rPr>
          <w:rStyle w:val="normaltextrun"/>
          <w:bCs/>
          <w:sz w:val="28"/>
          <w:szCs w:val="28"/>
        </w:rPr>
        <w:t xml:space="preserve">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</w:t>
      </w:r>
      <w:r>
        <w:rPr>
          <w:rStyle w:val="normaltextrun"/>
          <w:bCs/>
          <w:sz w:val="28"/>
          <w:szCs w:val="28"/>
          <w:lang w:val="uk-UA"/>
        </w:rPr>
        <w:t xml:space="preserve">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м.</w:t>
      </w:r>
      <w:r w:rsidR="006F7FB6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 w:rsidR="006F7FB6" w:rsidRPr="00C02767">
        <w:rPr>
          <w:rStyle w:val="normaltextrun"/>
          <w:bCs/>
          <w:sz w:val="28"/>
          <w:szCs w:val="28"/>
        </w:rPr>
        <w:t xml:space="preserve"> 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 </w:t>
      </w:r>
      <w:r w:rsidR="006F7FB6" w:rsidRPr="00C02767">
        <w:rPr>
          <w:rStyle w:val="normaltextrun"/>
          <w:bCs/>
          <w:sz w:val="28"/>
          <w:szCs w:val="28"/>
        </w:rPr>
        <w:t xml:space="preserve"> </w:t>
      </w:r>
      <w:r>
        <w:rPr>
          <w:rStyle w:val="normaltextrun"/>
          <w:bCs/>
          <w:sz w:val="28"/>
          <w:szCs w:val="28"/>
        </w:rPr>
        <w:t>№</w:t>
      </w:r>
      <w:r>
        <w:rPr>
          <w:rStyle w:val="normaltextrun"/>
          <w:bCs/>
          <w:sz w:val="28"/>
          <w:szCs w:val="28"/>
          <w:lang w:val="uk-UA"/>
        </w:rPr>
        <w:t xml:space="preserve"> 140</w:t>
      </w:r>
    </w:p>
    <w:p w14:paraId="06911CED" w14:textId="77777777" w:rsidR="006F7FB6" w:rsidRPr="00C02767" w:rsidRDefault="006F7FB6" w:rsidP="006F7FB6">
      <w:pPr>
        <w:rPr>
          <w:b/>
          <w:bCs/>
          <w:sz w:val="28"/>
          <w:szCs w:val="28"/>
          <w:lang w:val="uk-UA"/>
        </w:rPr>
      </w:pPr>
    </w:p>
    <w:p w14:paraId="080F68BF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52322726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6914CCBF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5DFFA376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Плисківський</w:t>
      </w:r>
      <w:proofErr w:type="spellEnd"/>
      <w:r w:rsidRPr="00C02767">
        <w:rPr>
          <w:b/>
          <w:sz w:val="28"/>
          <w:szCs w:val="28"/>
          <w:lang w:val="uk-UA"/>
        </w:rPr>
        <w:t xml:space="preserve"> заклад дошкільної освіти» </w:t>
      </w:r>
    </w:p>
    <w:p w14:paraId="332ECB2C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Погребищенської міської ради</w:t>
      </w:r>
    </w:p>
    <w:p w14:paraId="253520A4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  </w:t>
      </w:r>
    </w:p>
    <w:p w14:paraId="0231FC43" w14:textId="77777777" w:rsidR="006F7FB6" w:rsidRPr="00C02767" w:rsidRDefault="006F7FB6" w:rsidP="006F7FB6">
      <w:pPr>
        <w:jc w:val="both"/>
        <w:rPr>
          <w:b/>
          <w:bCs/>
          <w:sz w:val="28"/>
          <w:szCs w:val="28"/>
          <w:lang w:val="uk-UA"/>
        </w:rPr>
      </w:pPr>
    </w:p>
    <w:p w14:paraId="52A75128" w14:textId="697B00B7" w:rsidR="005C00F6" w:rsidRPr="00C02767" w:rsidRDefault="005C00F6" w:rsidP="005C00F6">
      <w:pPr>
        <w:jc w:val="both"/>
        <w:rPr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  </w:t>
      </w: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 w:rsidR="00087A74"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Плисківський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  </w:t>
      </w:r>
      <w:r w:rsidRPr="005D2180">
        <w:rPr>
          <w:sz w:val="28"/>
          <w:szCs w:val="28"/>
          <w:lang w:val="uk-UA"/>
        </w:rPr>
        <w:t>від 0</w:t>
      </w:r>
      <w:r w:rsidR="005D2180" w:rsidRPr="005D2180">
        <w:rPr>
          <w:sz w:val="28"/>
          <w:szCs w:val="28"/>
          <w:lang w:val="uk-UA"/>
        </w:rPr>
        <w:t>6</w:t>
      </w:r>
      <w:r w:rsidRPr="005D2180">
        <w:rPr>
          <w:sz w:val="28"/>
          <w:szCs w:val="28"/>
          <w:lang w:val="uk-UA"/>
        </w:rPr>
        <w:t xml:space="preserve"> березня 2026 року № </w:t>
      </w:r>
      <w:r w:rsidR="005D2180" w:rsidRPr="005D2180">
        <w:rPr>
          <w:sz w:val="28"/>
          <w:szCs w:val="28"/>
          <w:lang w:val="uk-UA"/>
        </w:rPr>
        <w:t>25</w:t>
      </w:r>
      <w:r w:rsidRPr="005D2180">
        <w:rPr>
          <w:sz w:val="28"/>
          <w:szCs w:val="28"/>
          <w:lang w:val="uk-UA"/>
        </w:rPr>
        <w:t xml:space="preserve">, погодження відділу освіти Погребищенської міської ради від 10 березня 2026 року № </w:t>
      </w:r>
      <w:r w:rsidR="005D2180">
        <w:rPr>
          <w:sz w:val="28"/>
          <w:szCs w:val="28"/>
          <w:lang w:val="uk-UA"/>
        </w:rPr>
        <w:t>174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77E15BEC" w14:textId="77777777" w:rsidR="006F7FB6" w:rsidRPr="00C02767" w:rsidRDefault="006F7FB6" w:rsidP="006F7FB6">
      <w:pPr>
        <w:jc w:val="both"/>
        <w:rPr>
          <w:sz w:val="28"/>
          <w:szCs w:val="28"/>
          <w:lang w:val="uk-UA"/>
        </w:rPr>
      </w:pPr>
    </w:p>
    <w:p w14:paraId="1B906F43" w14:textId="77777777" w:rsidR="006F7FB6" w:rsidRPr="00C02767" w:rsidRDefault="006F7FB6" w:rsidP="006F7FB6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0F092101" w14:textId="77777777" w:rsidR="006F7FB6" w:rsidRPr="00C02767" w:rsidRDefault="006F7FB6" w:rsidP="006F7FB6">
      <w:pPr>
        <w:jc w:val="both"/>
        <w:rPr>
          <w:sz w:val="28"/>
          <w:szCs w:val="28"/>
          <w:lang w:val="uk-UA"/>
        </w:rPr>
      </w:pPr>
    </w:p>
    <w:p w14:paraId="6C43D7A9" w14:textId="77777777" w:rsidR="000A4319" w:rsidRDefault="006F7FB6" w:rsidP="000A4319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Плисківський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</w:t>
      </w:r>
      <w:r w:rsidR="000A4319" w:rsidRPr="00C02767">
        <w:rPr>
          <w:sz w:val="28"/>
          <w:szCs w:val="28"/>
          <w:lang w:val="uk-UA"/>
        </w:rPr>
        <w:t>Вінницької області  майно</w:t>
      </w:r>
      <w:r w:rsidR="000A4319">
        <w:rPr>
          <w:sz w:val="28"/>
          <w:szCs w:val="28"/>
          <w:lang w:val="uk-UA"/>
        </w:rPr>
        <w:t>:</w:t>
      </w:r>
    </w:p>
    <w:p w14:paraId="01B5665C" w14:textId="77777777" w:rsid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основні засоби</w:t>
      </w:r>
      <w:r w:rsidRPr="00C02767">
        <w:rPr>
          <w:sz w:val="28"/>
          <w:szCs w:val="28"/>
          <w:lang w:val="uk-UA"/>
        </w:rPr>
        <w:t xml:space="preserve"> згідно з додатк</w:t>
      </w:r>
      <w:r>
        <w:rPr>
          <w:sz w:val="28"/>
          <w:szCs w:val="28"/>
          <w:lang w:val="uk-UA"/>
        </w:rPr>
        <w:t>о</w:t>
      </w:r>
      <w:r w:rsidRPr="00C0276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1;</w:t>
      </w:r>
    </w:p>
    <w:p w14:paraId="2724838E" w14:textId="77777777" w:rsid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інші необоротні матеріальні активи </w:t>
      </w:r>
      <w:r w:rsidRPr="00C02767">
        <w:rPr>
          <w:sz w:val="28"/>
          <w:szCs w:val="28"/>
          <w:lang w:val="uk-UA"/>
        </w:rPr>
        <w:t>згідно з додатк</w:t>
      </w:r>
      <w:r>
        <w:rPr>
          <w:sz w:val="28"/>
          <w:szCs w:val="28"/>
          <w:lang w:val="uk-UA"/>
        </w:rPr>
        <w:t>о</w:t>
      </w:r>
      <w:r w:rsidRPr="00C0276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2;</w:t>
      </w:r>
    </w:p>
    <w:p w14:paraId="3ED7B7E7" w14:textId="77777777" w:rsidR="000A4319" w:rsidRPr="00C02767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запаси згідно з додатком 3.</w:t>
      </w:r>
    </w:p>
    <w:p w14:paraId="74B6F72D" w14:textId="77777777" w:rsidR="006F7FB6" w:rsidRPr="00C02767" w:rsidRDefault="006F7FB6" w:rsidP="006F7FB6">
      <w:pPr>
        <w:ind w:firstLine="567"/>
        <w:jc w:val="both"/>
        <w:rPr>
          <w:sz w:val="28"/>
          <w:szCs w:val="28"/>
          <w:lang w:val="uk-UA"/>
        </w:rPr>
      </w:pPr>
    </w:p>
    <w:p w14:paraId="2A356685" w14:textId="77777777" w:rsidR="006F7FB6" w:rsidRPr="00C02767" w:rsidRDefault="006F7FB6" w:rsidP="006F7FB6">
      <w:pPr>
        <w:jc w:val="both"/>
        <w:rPr>
          <w:sz w:val="28"/>
          <w:szCs w:val="28"/>
          <w:lang w:val="uk-UA"/>
        </w:rPr>
      </w:pPr>
    </w:p>
    <w:p w14:paraId="5DAAC8D1" w14:textId="77777777" w:rsidR="006F7FB6" w:rsidRPr="00C02767" w:rsidRDefault="006F7FB6" w:rsidP="006F7FB6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lastRenderedPageBreak/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закладом «</w:t>
      </w:r>
      <w:proofErr w:type="spellStart"/>
      <w:r w:rsidRPr="00C02767">
        <w:rPr>
          <w:sz w:val="28"/>
          <w:szCs w:val="28"/>
          <w:lang w:val="uk-UA"/>
        </w:rPr>
        <w:t>Плисківський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 підготувати  та підписати акт прийому-передачі майна, зазначеного в пункті 1 цього рішення, відповідно до законодавства.</w:t>
      </w:r>
    </w:p>
    <w:p w14:paraId="7BE6E538" w14:textId="77777777" w:rsidR="006F7FB6" w:rsidRPr="00C02767" w:rsidRDefault="006F7FB6" w:rsidP="006F7FB6">
      <w:pPr>
        <w:ind w:firstLine="560"/>
        <w:jc w:val="both"/>
        <w:rPr>
          <w:sz w:val="28"/>
          <w:szCs w:val="28"/>
          <w:lang w:val="uk-UA"/>
        </w:rPr>
      </w:pPr>
    </w:p>
    <w:p w14:paraId="63F499BD" w14:textId="77777777" w:rsidR="006F7FB6" w:rsidRPr="00C02767" w:rsidRDefault="006F7FB6" w:rsidP="006F7FB6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 w:rsidRPr="00C02767">
        <w:rPr>
          <w:rFonts w:ascii="Times New Roman" w:hAnsi="Times New Roman"/>
        </w:rPr>
        <w:t>3.  Ко</w:t>
      </w:r>
      <w:r w:rsidRPr="00C02767">
        <w:rPr>
          <w:rFonts w:ascii="Times New Roman" w:hAnsi="Times New Roman"/>
          <w:lang w:val="uk-UA"/>
        </w:rPr>
        <w:t>н</w:t>
      </w:r>
      <w:proofErr w:type="spellStart"/>
      <w:r w:rsidRPr="00C02767">
        <w:rPr>
          <w:rFonts w:ascii="Times New Roman" w:hAnsi="Times New Roman"/>
        </w:rPr>
        <w:t>троль</w:t>
      </w:r>
      <w:proofErr w:type="spellEnd"/>
      <w:r w:rsidRPr="00C02767">
        <w:rPr>
          <w:rFonts w:ascii="Times New Roman" w:hAnsi="Times New Roman"/>
        </w:rPr>
        <w:t xml:space="preserve"> за </w:t>
      </w:r>
      <w:proofErr w:type="spellStart"/>
      <w:r w:rsidRPr="00C02767">
        <w:rPr>
          <w:rFonts w:ascii="Times New Roman" w:hAnsi="Times New Roman"/>
        </w:rPr>
        <w:t>виконанням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цього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рішення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покласти</w:t>
      </w:r>
      <w:proofErr w:type="spellEnd"/>
      <w:r w:rsidRPr="00C02767">
        <w:rPr>
          <w:rFonts w:ascii="Times New Roman" w:hAnsi="Times New Roman"/>
        </w:rPr>
        <w:t xml:space="preserve"> на заступника </w:t>
      </w:r>
      <w:proofErr w:type="spellStart"/>
      <w:r w:rsidRPr="00C02767">
        <w:rPr>
          <w:rFonts w:ascii="Times New Roman" w:hAnsi="Times New Roman"/>
          <w:lang w:val="uk-UA"/>
        </w:rPr>
        <w:t>Погребищенського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міського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голови</w:t>
      </w:r>
      <w:proofErr w:type="spellEnd"/>
      <w:r w:rsidRPr="00C02767">
        <w:rPr>
          <w:rFonts w:ascii="Times New Roman" w:hAnsi="Times New Roman"/>
          <w:lang w:val="uk-UA"/>
        </w:rPr>
        <w:t xml:space="preserve"> Гордійчука І. П.</w:t>
      </w:r>
    </w:p>
    <w:p w14:paraId="39BAE65D" w14:textId="77777777" w:rsidR="006F7FB6" w:rsidRDefault="006F7FB6" w:rsidP="006F7FB6">
      <w:pPr>
        <w:jc w:val="both"/>
        <w:rPr>
          <w:sz w:val="28"/>
          <w:szCs w:val="28"/>
          <w:lang w:val="uk-UA"/>
        </w:rPr>
      </w:pPr>
    </w:p>
    <w:p w14:paraId="52245D8B" w14:textId="77777777" w:rsidR="000A4319" w:rsidRDefault="000A4319" w:rsidP="006F7FB6">
      <w:pPr>
        <w:jc w:val="both"/>
        <w:rPr>
          <w:sz w:val="28"/>
          <w:szCs w:val="28"/>
          <w:lang w:val="uk-UA"/>
        </w:rPr>
      </w:pPr>
    </w:p>
    <w:p w14:paraId="58257C94" w14:textId="77777777" w:rsidR="000A4319" w:rsidRPr="00C02767" w:rsidRDefault="000A4319" w:rsidP="006F7FB6">
      <w:pPr>
        <w:jc w:val="both"/>
        <w:rPr>
          <w:sz w:val="28"/>
          <w:szCs w:val="28"/>
          <w:lang w:val="uk-UA"/>
        </w:rPr>
      </w:pPr>
    </w:p>
    <w:p w14:paraId="125B5D1C" w14:textId="1AF68999" w:rsidR="00905EBB" w:rsidRPr="00C02767" w:rsidRDefault="006F7FB6" w:rsidP="00F041A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 w:rsidRPr="00C02767">
        <w:rPr>
          <w:rFonts w:ascii="Times New Roman" w:hAnsi="Times New Roman"/>
          <w:b/>
          <w:lang w:val="uk-UA"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  <w:lang w:val="uk-UA"/>
        </w:rPr>
        <w:tab/>
      </w:r>
      <w:r w:rsidRPr="00C02767">
        <w:rPr>
          <w:rFonts w:ascii="Times New Roman" w:hAnsi="Times New Roman"/>
          <w:b/>
          <w:lang w:val="uk-UA"/>
        </w:rPr>
        <w:tab/>
        <w:t>Сергій ВОЛИНСЬКИЙ</w:t>
      </w:r>
      <w:bookmarkStart w:id="0" w:name="_GoBack"/>
      <w:bookmarkEnd w:id="0"/>
    </w:p>
    <w:p w14:paraId="560FBC22" w14:textId="77777777" w:rsidR="00905EBB" w:rsidRPr="00C02767" w:rsidRDefault="00905EBB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sectPr w:rsidR="00905EBB" w:rsidRPr="00C02767" w:rsidSect="00064891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D51734"/>
    <w:multiLevelType w:val="hybridMultilevel"/>
    <w:tmpl w:val="D982E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1D7D80"/>
    <w:multiLevelType w:val="multilevel"/>
    <w:tmpl w:val="FBD49FF8"/>
    <w:lvl w:ilvl="0">
      <w:start w:val="1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4"/>
  </w:num>
  <w:num w:numId="16">
    <w:abstractNumId w:val="1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062FF"/>
    <w:rsid w:val="0001726F"/>
    <w:rsid w:val="000270ED"/>
    <w:rsid w:val="00027B7E"/>
    <w:rsid w:val="0005045F"/>
    <w:rsid w:val="00062A03"/>
    <w:rsid w:val="00064891"/>
    <w:rsid w:val="00070A65"/>
    <w:rsid w:val="00087A74"/>
    <w:rsid w:val="00093403"/>
    <w:rsid w:val="000937B0"/>
    <w:rsid w:val="000A21F4"/>
    <w:rsid w:val="000A4319"/>
    <w:rsid w:val="000B28E6"/>
    <w:rsid w:val="000B439B"/>
    <w:rsid w:val="000C5689"/>
    <w:rsid w:val="000D54FB"/>
    <w:rsid w:val="000D6A5E"/>
    <w:rsid w:val="000F08A4"/>
    <w:rsid w:val="000F3891"/>
    <w:rsid w:val="000F5229"/>
    <w:rsid w:val="000F5F69"/>
    <w:rsid w:val="0010751F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83FAC"/>
    <w:rsid w:val="0019465E"/>
    <w:rsid w:val="001A0861"/>
    <w:rsid w:val="001A0CDE"/>
    <w:rsid w:val="001D7200"/>
    <w:rsid w:val="001F06B3"/>
    <w:rsid w:val="0021044B"/>
    <w:rsid w:val="002123F3"/>
    <w:rsid w:val="00214FA1"/>
    <w:rsid w:val="00221440"/>
    <w:rsid w:val="002257BF"/>
    <w:rsid w:val="002419E6"/>
    <w:rsid w:val="0024208B"/>
    <w:rsid w:val="00243C87"/>
    <w:rsid w:val="00264091"/>
    <w:rsid w:val="00266A5B"/>
    <w:rsid w:val="00273D8C"/>
    <w:rsid w:val="00277B46"/>
    <w:rsid w:val="00283EFF"/>
    <w:rsid w:val="00285829"/>
    <w:rsid w:val="00285D52"/>
    <w:rsid w:val="002946A9"/>
    <w:rsid w:val="00297696"/>
    <w:rsid w:val="002A3391"/>
    <w:rsid w:val="002A43EE"/>
    <w:rsid w:val="002B109B"/>
    <w:rsid w:val="002B55FA"/>
    <w:rsid w:val="002D74B3"/>
    <w:rsid w:val="002E145F"/>
    <w:rsid w:val="002E7164"/>
    <w:rsid w:val="00307E68"/>
    <w:rsid w:val="00313F04"/>
    <w:rsid w:val="00326B95"/>
    <w:rsid w:val="0032736E"/>
    <w:rsid w:val="00343D16"/>
    <w:rsid w:val="003653C0"/>
    <w:rsid w:val="00370A90"/>
    <w:rsid w:val="003779E7"/>
    <w:rsid w:val="0039347B"/>
    <w:rsid w:val="00397EA4"/>
    <w:rsid w:val="003A2BC4"/>
    <w:rsid w:val="003A63A1"/>
    <w:rsid w:val="003C7201"/>
    <w:rsid w:val="003E4BFB"/>
    <w:rsid w:val="003E74D7"/>
    <w:rsid w:val="003F4F68"/>
    <w:rsid w:val="0042546A"/>
    <w:rsid w:val="00447323"/>
    <w:rsid w:val="00454E0A"/>
    <w:rsid w:val="00457D7F"/>
    <w:rsid w:val="00465DD3"/>
    <w:rsid w:val="00473F39"/>
    <w:rsid w:val="004769CF"/>
    <w:rsid w:val="00483314"/>
    <w:rsid w:val="00485F06"/>
    <w:rsid w:val="00490413"/>
    <w:rsid w:val="004A20AB"/>
    <w:rsid w:val="004A5795"/>
    <w:rsid w:val="004C0AAA"/>
    <w:rsid w:val="004C4791"/>
    <w:rsid w:val="004D0F00"/>
    <w:rsid w:val="004D25A7"/>
    <w:rsid w:val="004E7559"/>
    <w:rsid w:val="004F0C54"/>
    <w:rsid w:val="004F5399"/>
    <w:rsid w:val="004F5E65"/>
    <w:rsid w:val="0051138A"/>
    <w:rsid w:val="0054384E"/>
    <w:rsid w:val="00564657"/>
    <w:rsid w:val="00576DD3"/>
    <w:rsid w:val="00592583"/>
    <w:rsid w:val="005B0C62"/>
    <w:rsid w:val="005B5120"/>
    <w:rsid w:val="005C00F6"/>
    <w:rsid w:val="005C64E5"/>
    <w:rsid w:val="005D2180"/>
    <w:rsid w:val="005D292D"/>
    <w:rsid w:val="005D368B"/>
    <w:rsid w:val="005D7A4E"/>
    <w:rsid w:val="005E6BDB"/>
    <w:rsid w:val="005F1996"/>
    <w:rsid w:val="005F6979"/>
    <w:rsid w:val="00634090"/>
    <w:rsid w:val="00644AC2"/>
    <w:rsid w:val="00647B44"/>
    <w:rsid w:val="00662D79"/>
    <w:rsid w:val="0066424C"/>
    <w:rsid w:val="006759E7"/>
    <w:rsid w:val="006768BA"/>
    <w:rsid w:val="00683811"/>
    <w:rsid w:val="00692F95"/>
    <w:rsid w:val="006A0926"/>
    <w:rsid w:val="006B4036"/>
    <w:rsid w:val="006C66CC"/>
    <w:rsid w:val="006C6BD0"/>
    <w:rsid w:val="006D031A"/>
    <w:rsid w:val="006D39CB"/>
    <w:rsid w:val="006D52AC"/>
    <w:rsid w:val="006D60A9"/>
    <w:rsid w:val="006D6B9C"/>
    <w:rsid w:val="006E4275"/>
    <w:rsid w:val="006F66EE"/>
    <w:rsid w:val="006F693F"/>
    <w:rsid w:val="006F7FB6"/>
    <w:rsid w:val="00705641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B2360"/>
    <w:rsid w:val="007C4E26"/>
    <w:rsid w:val="007F1DA4"/>
    <w:rsid w:val="007F5612"/>
    <w:rsid w:val="0081062C"/>
    <w:rsid w:val="00820C8E"/>
    <w:rsid w:val="0082766E"/>
    <w:rsid w:val="0085043B"/>
    <w:rsid w:val="0085299C"/>
    <w:rsid w:val="0085743B"/>
    <w:rsid w:val="00862E4F"/>
    <w:rsid w:val="00876B04"/>
    <w:rsid w:val="00880AC4"/>
    <w:rsid w:val="00896508"/>
    <w:rsid w:val="00896581"/>
    <w:rsid w:val="0089705A"/>
    <w:rsid w:val="008A1839"/>
    <w:rsid w:val="008A1F9A"/>
    <w:rsid w:val="008B121C"/>
    <w:rsid w:val="008C3D8C"/>
    <w:rsid w:val="008C7600"/>
    <w:rsid w:val="008D080B"/>
    <w:rsid w:val="008D6690"/>
    <w:rsid w:val="008E376C"/>
    <w:rsid w:val="008E7692"/>
    <w:rsid w:val="008F2DA3"/>
    <w:rsid w:val="008F2E24"/>
    <w:rsid w:val="00901A03"/>
    <w:rsid w:val="00901A8F"/>
    <w:rsid w:val="00905EBB"/>
    <w:rsid w:val="009102C2"/>
    <w:rsid w:val="009146CB"/>
    <w:rsid w:val="00916275"/>
    <w:rsid w:val="00925281"/>
    <w:rsid w:val="00927AB8"/>
    <w:rsid w:val="00937F6F"/>
    <w:rsid w:val="0094587A"/>
    <w:rsid w:val="00964C08"/>
    <w:rsid w:val="009731C6"/>
    <w:rsid w:val="009774E2"/>
    <w:rsid w:val="00983748"/>
    <w:rsid w:val="009C4650"/>
    <w:rsid w:val="009D2724"/>
    <w:rsid w:val="009E28B1"/>
    <w:rsid w:val="00A11422"/>
    <w:rsid w:val="00A339FE"/>
    <w:rsid w:val="00A35AE6"/>
    <w:rsid w:val="00A44782"/>
    <w:rsid w:val="00A47C27"/>
    <w:rsid w:val="00A506BD"/>
    <w:rsid w:val="00A50820"/>
    <w:rsid w:val="00A53189"/>
    <w:rsid w:val="00A6179B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03D9"/>
    <w:rsid w:val="00B45503"/>
    <w:rsid w:val="00B45689"/>
    <w:rsid w:val="00B558FC"/>
    <w:rsid w:val="00B56F8D"/>
    <w:rsid w:val="00B723F7"/>
    <w:rsid w:val="00B724B3"/>
    <w:rsid w:val="00B762B0"/>
    <w:rsid w:val="00B839B9"/>
    <w:rsid w:val="00B87922"/>
    <w:rsid w:val="00B95CBC"/>
    <w:rsid w:val="00B972A6"/>
    <w:rsid w:val="00BA59D1"/>
    <w:rsid w:val="00BB738E"/>
    <w:rsid w:val="00BF38AA"/>
    <w:rsid w:val="00BF3FA5"/>
    <w:rsid w:val="00BF4929"/>
    <w:rsid w:val="00C01CF7"/>
    <w:rsid w:val="00C02767"/>
    <w:rsid w:val="00C11CD0"/>
    <w:rsid w:val="00C205A0"/>
    <w:rsid w:val="00C22FB3"/>
    <w:rsid w:val="00C27813"/>
    <w:rsid w:val="00C46277"/>
    <w:rsid w:val="00C520D2"/>
    <w:rsid w:val="00C71D65"/>
    <w:rsid w:val="00C801ED"/>
    <w:rsid w:val="00C8185C"/>
    <w:rsid w:val="00CB208D"/>
    <w:rsid w:val="00CB4112"/>
    <w:rsid w:val="00CC30C0"/>
    <w:rsid w:val="00CD687C"/>
    <w:rsid w:val="00CF6DFC"/>
    <w:rsid w:val="00D164C6"/>
    <w:rsid w:val="00D17779"/>
    <w:rsid w:val="00D46667"/>
    <w:rsid w:val="00D63A54"/>
    <w:rsid w:val="00D7640F"/>
    <w:rsid w:val="00D90427"/>
    <w:rsid w:val="00DA050B"/>
    <w:rsid w:val="00DA5D46"/>
    <w:rsid w:val="00DA7A4C"/>
    <w:rsid w:val="00DB0AAB"/>
    <w:rsid w:val="00DC4FDC"/>
    <w:rsid w:val="00DF7111"/>
    <w:rsid w:val="00E241D6"/>
    <w:rsid w:val="00E53DDA"/>
    <w:rsid w:val="00E5544B"/>
    <w:rsid w:val="00E669E7"/>
    <w:rsid w:val="00EB00FB"/>
    <w:rsid w:val="00EB393B"/>
    <w:rsid w:val="00EC4717"/>
    <w:rsid w:val="00EE5B15"/>
    <w:rsid w:val="00F041AE"/>
    <w:rsid w:val="00F1368B"/>
    <w:rsid w:val="00F42A64"/>
    <w:rsid w:val="00F50816"/>
    <w:rsid w:val="00F52719"/>
    <w:rsid w:val="00F6724F"/>
    <w:rsid w:val="00F94B63"/>
    <w:rsid w:val="00FA08F8"/>
    <w:rsid w:val="00FC041A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E1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1C3AF-7CBF-4FD6-A9FA-4CDF51E12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3</cp:revision>
  <cp:lastPrinted>2026-03-11T13:15:00Z</cp:lastPrinted>
  <dcterms:created xsi:type="dcterms:W3CDTF">2026-03-16T07:37:00Z</dcterms:created>
  <dcterms:modified xsi:type="dcterms:W3CDTF">2026-03-16T07:38:00Z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